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Des</w:t>
      </w:r>
      <w:r>
        <w:rPr>
          <w:rFonts w:cs="Arial Narrow" w:hAnsi="Arial Narrow" w:eastAsia="Arial Narrow" w:ascii="Arial Narrow"/>
          <w:b/>
          <w:spacing w:val="-6"/>
          <w:w w:val="100"/>
          <w:position w:val="-1"/>
          <w:sz w:val="17"/>
          <w:szCs w:val="17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ber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20.755.714.230,00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1.633.097.701,00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6" w:right="-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22.388.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87" w:right="-2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2.777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565.905.931,42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3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3.343.020.271,42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10.970.845.350,00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1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1.778.394.597,00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12.749.239.947,00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38.481.072.149,42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2.091.842.205,58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20.755.714.230,00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1.633.097.701,00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6" w:right="-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22.388.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1" w:right="-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22.388.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1.294.633.625,00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20.755.714.230,00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1.633.097.701,00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6" w:right="-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22.388.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1" w:right="-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22.388.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1.294.633.625,00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13.030.367.327,00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1.018.344.269,00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6" w:right="-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14.048.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1" w:right="-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14.048.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5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307.945.664,00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9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10.433.404.500,00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807.401.400,00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1.240.805.900,00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1.240.805.900,00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10.320.166,00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986.345.004,00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79.084.270,00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1.065.429.274,00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1.065.429.274,00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47.782.268,00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338.855.000,00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26.690.000,00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365.545.000,00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365.545.000,00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42.139.900,00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481.840.000,00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37.605.000,00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519.445.000,00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519.445.000,00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6.122.000,00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201.185.000,00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16.190.000,00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217.375.000,00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217.375.000,00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32.741.300,00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458.780.700,00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42.438.120,00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501.218.820,00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501.218.820,00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40.373.406,00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21.158.167,00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1.937.757,00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23.095.924,00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23.095.924,00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4.397.087,00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63.474.841,00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5.813.303,00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69.288.144,00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69.288.144,00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12.480.814,00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45.175.919,00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1.173.728,00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46.349.647,00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46.349.647,00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1.489.046,00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148.196,00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10.691,00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158.887,00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1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158.887,00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5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99.677,00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7.725.346.903,00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600.540.432,00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8.325.887.335,00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8.325.887.335,00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5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986.687.139,00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7.725.346.903,00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600.540.432,00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8.325.887.335,00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8.325.887.335,00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986.687.139,00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41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51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7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2.777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565.905.931,42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3.343.020.271,42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10.970.845.350,00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1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1.778.394.597,00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12.749.239.947,00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02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16.092.260.218,42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797.208.580,58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331.105.245,00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132.901.931,42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464.007.176,42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1.696.807.820,00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230.640.298,00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97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1.927.448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2.391.455.294,42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285.823.798,58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72.640.965,00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3.340.384,00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75.981.349,00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75.981.349,00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3.438.701,00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70.317.716,00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2.751.936,00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73.069.652,00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73.069.652,00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3.230.348,00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588.448,00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661.697,00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661.697,00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208.353,00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436.607.774,00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48.524.897,00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485.132.671,00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485.132.671,00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141.125.329,00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749.333,00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9.229.033,00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9.229.033,00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32.770.967,00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49.426.300,00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49.426.300,00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15.373.700,00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294.506.562,00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27.267.764,00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321.774.326,00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321.774.326,00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73.687.674,00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90.443.012,00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104.703.012,00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104.703.012,00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19.292.988,00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331.105.245,00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132.901.931,42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464.007.176,42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591.618.731,00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90.920.641,00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682.539.372,00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1.146.546.548,42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12.536.451,58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279.080.222,00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50.576.597,00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329.656.819,00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329.656.819,00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44.743.181,00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248.993.065,00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32.982.498,00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281.975.563,00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281.975.563,00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22.316.597,00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24.618.257,00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7.361.546,00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31.979.803,00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31.979.803,00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2.280.407,00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143.856.062,00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70.076.170,42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213.932.232,42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231.072.232,42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21.433.357,58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187.249.183,00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62.825.761,00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250.074.944,00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271.862.131,00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21.762.909,00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104.512.750,00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6.665.300,00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1.178.050,00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8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1.178.050,00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821.950,00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104.512.750,00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6.665.300,00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1.178.050,00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1.178.050,00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821.950,00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71.235.950,00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74.221.200,00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74.221.200,00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37.723.700,00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38.721.700,00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38.721.700,00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33.512.250,00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40.821.675,00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42.868.875,00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42.868.875,00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40.821.675,00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42.868.875,00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42.868.875,00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293.909.975,00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54.896.626,00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348.806.601,00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348.806.601,00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20.012.442,00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60.897.039,00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1.521.626,00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72.418.665,00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72.418.665,00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4.210.378,00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105.005.000,00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128.007.936,00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128.007.936,00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128.007.936,00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3.332.064,00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1.000.439.000,00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702.182.070,00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288.096.950,00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990.279.020,00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1.990.718.020,00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40.177.358,00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60.598.000,00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60.598.000,00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236.048.000,00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205.025.750,00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401.000.750,00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401.000.750,00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8.640.250,00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205.025.750,00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401.000.750,00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401.000.750,00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8.640.250,00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216.304.353,00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26.272.550,00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242.576.903,00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242.576.903,00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18.673.097,00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18.732.271,00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19.516.021,00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19.516.021,00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3.483.979,00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34.621.207,00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34.621.207,00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34.621.207,00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1.378.793,00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37.445.800,00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42.182.950,00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42.182.950,00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1.067.050,00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16.871.075,00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12.734.650,00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129.605.725,00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129.605.725,00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1.894.275,00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8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72.331.400,00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18.242.400,00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90.573.800,00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263.684.800,00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943.890,00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51.053.400,00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3.242.400,00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54.295.800,00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54.295.800,00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358.890,00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46.782.567,00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67.899.567,00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67.899.567,00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8.050.433,00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6.047.567,00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2.885.433,00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652.363.120,00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56.857.750,00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709.220.870,00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809.120.870,00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19.205.630,00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103.914.550,00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7.366.600,00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8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291.605.450,00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315.645.450,00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315.645.450,00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13.284.550,00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204.025.000,00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99.697.081,00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12.658.200,00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12.355.281,00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212.255.281,00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3.086.719,00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5.074.081,00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5.505.281,00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5.505.281,00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2.610.719,00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157.146.039,00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12.792.950,00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169.938.989,00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169.938.989,00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91.079.639,00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91.079.639,00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91.079.639,00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1.181.664.000,00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1.181.664.000,00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4.495.825.885,00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819.556.018,00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5.315.381.903,00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6.497.045.903,00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260.440.897,00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64.559.549,00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70.428.549,00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70.428.549,00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5.158.951,00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7.446.599,00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7.446.599,00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7.446.599,00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2.525.401,00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59.312.400,00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7.368.400,00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373.285.000,00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373.285.000,00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1.588.793.970,00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392.518.200,00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1.981.312.170,00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2.354.597.170,00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79.761.830,00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21.838.188,00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28.047.388,00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28.047.388,00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1.543.612,00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231.915.000,00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231.915.000,00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254.471.000,00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254.471.000,00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486.386.000,00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269.575.000,00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269.575.000,00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354.405.000,00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317.050.000,00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236.480.000,00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236.480.000,00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24.221.000,00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31.179.782,00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31.179.782,00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2.564.218,00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57.539.617,00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33.071.850,00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5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0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12.388.533,00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898.017,00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2.946.867,00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2.946.867,00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29.661.000,00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29.661.000,00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7.781.300,00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7.781.300,00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7.781.300,00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210.531.714,00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2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1.931.714,00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2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1.931.714,00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21.728.286,00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16.846.917,00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16.846.917,00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16.846.917,00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6.769.083,00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276.203,00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99.048.864,00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100.997.864,00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100.997.864,00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46.573.136,00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4.040.136,00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35.458.226,00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49.563.226,00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49.563.226,00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17.774,00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2.559.226,00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2.559.226,00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2.559.226,00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193.851.200,00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195.783.200,00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195.783.200,00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5.536.800,00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49.413.200,00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72.080.200,00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92.281.700,00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124.877.200,00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137.547.200,00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137.547.200,00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156.494.100,00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157.166.100,00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213.416.100,00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12.643.900,00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79.681.000,00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130.621.000,00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224.916.000,00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(3.000.000,00)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(3.000.000,00)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(7.500.000,00)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(7.500.000,00)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84.090.000,00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286.404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90.634.736,00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377.038.850,00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377.038.850,00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26.980.150,00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85.306.736,00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260.423.850,00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260.423.850,00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18.534.150,00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5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1.309.005.831,00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130.714.832,00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1.439.720.663,00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1.824.854.663,00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15.145.337,00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34.309.370,00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34.309.370,00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34.309.370,00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15.390.751,00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1.829.432,00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17.220.183,00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17.220.183,00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3.966.817,00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76.546.000,00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76.546.000,00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264.756.000,00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17.633.750,00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5.785.500,00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23.419.250,00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23.419.250,00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227.540.000,00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6.553.960,00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25.000.900,00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31.554.860,00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31.554.860,00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1.197.140,00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201.739.495,00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284.899.495,00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1.267.984.855,00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214.184.900,00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1.482.169.755,00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1.767.069.250,00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38.015.750,00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60.715.850,00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64.694.850,00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64.694.850,00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5.169.750,00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2.683.050,00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127.293.150,00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244.160.150,00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410.480.150,00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6.459.850,00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4.597.450,00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4.597.450,00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831.050,00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27.893.500,00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1.169.800,00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68.779.600,00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76.139.600,00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130.589.600,00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234.140.900,00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239.307.900,00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239.307.900,00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5.955.100,00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5.684.900,00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5.684.900,00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4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136.169.505,00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137.029.505,00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8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(295.505,00)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38.142.949,00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48.438.049,00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48.438.049,00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5.569.751,00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1.664.200,00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1.664.200,00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4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1.598.099,00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1.598.099,00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1.598.099,00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2.633.901,00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124.454.450,00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35.269.000,00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159.723.450,00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159.723.450,00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276.550,00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1.503.550,00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83.073.151,00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97.284.301,00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97.284.301,00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2.715.699,00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2.202.301,00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2.202.301,00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2.581.699,00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6.931.700,00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4.675.500,00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67.836.400,00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132.576.400,00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2.229.400,00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2.229.400,00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142.500.500,00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4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142.546.500,00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142.546.500,00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4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64.096.000,00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65.736.000,00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65.421.000,00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8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(315.000,00)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20.894.350,00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20.894.350,00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68.378.700,00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68.378.700,00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68.378.700,00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466.671.444,00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81.449.850,00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548.121.294,00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629.721.294,00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58.335.006,00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42.284.878,00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46.184.878,00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46.184.878,00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15.862.922,00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5.556.978,00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333.022,00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36.764.300,00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36.764.300,00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36.764.300,00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6.161.700,00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72.356.900,00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8.763.250,00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81.120.150,00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81.120.150,00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1.919.850,00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229.850,00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44.536.816,00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12.573.300,00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9.196.884,00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1.674.316,00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2.757.616,00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2.757.616,00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1.216.884,00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95.601.800,00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95.601.800,00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95.601.800,00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52.585.200,00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65.395.200,00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146.995.200,00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39.656.200,00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39.656.200,00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39.656.200,00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33.503.600,00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33.503.600,00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33.503.600,00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7.987.900,00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53.457.150,00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56.985.250,00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56.985.250,00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4.834.750,00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5.985.650,00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4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823.578.019,00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66.545.650,00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890.123.669,00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889.443.669,00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59.141.681,00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4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9" w:right="-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156.326.815,00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163.760.815,00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163.080.815,00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9.139.185,00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2.702.685,00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68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3" w:right="-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(680.000,00)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169.973.092,00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170.213.092,00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170.213.092,00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22.026.908,00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7.174.588,00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7.174.588,00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7.174.588,00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2.745.412,00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461.065,00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461.065,00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461.065,00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438.935,00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20.521.439,00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13.590.561,00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60.126.348,00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90.236.348,00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90.236.348,00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16.623.602,00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4.012.900,00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4.012.900,00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4.012.900,00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2.171.388,00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4.346.388,00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4.346.388,00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1.653.612,00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3.436.500,00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3.436.500,00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44.977.560,00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64.507.560,00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64.507.560,00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3.002.440,00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160.366.814,00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175.686.814,00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175.686.814,00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3.194.186,00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10.939.814,00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10.939.814,00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10.939.814,00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74.186,00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69.438.700,00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5.290.600,00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74.729.300,00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74.729.300,00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5.532.300,00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5.532.300,00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47.309.900,00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47.309.900,00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47.309.900,00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3.690.100,00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58.606.750,00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8.151.050,00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66.757.800,00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66.757.800,00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180.550,00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39.361.354,00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83.961.954,00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27.238.046,00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39.361.354,00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39.361.354,00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638.646,00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26.599.400,00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8.099.400,00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192.438.000,00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192.438.000,00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192.438.000,00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192.438.000,00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192.438.000,00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192.438.000,00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625.302.783,00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17.893.181,00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643.195.964,00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643.195.964,00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5.190.414,00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174.094.325,00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174.640.225,00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174.640.225,00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829.775,00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7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6.357.475,00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6.903.375,00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6.903.375,00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59.281.600,00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59.281.600,00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59.281.600,00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320.909.715,00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320.909.715,00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320.909.715,00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1.255.963,00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6.143.715,00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6.143.715,00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6.143.715,00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361.963,00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71.017.143,00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17.347.281,00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88.364.424,00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88.364.424,00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2.356.276,00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2.259.969,00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2.259.969,00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2.259.969,00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575.731,00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37.902.174,00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76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16.572.281,00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54.474.455,00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54.474.455,00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4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525.545,00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20.755.714.230,00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1.633.097.701,00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22.388.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5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2.777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565.905.931,42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3.343.020.271,42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10.970.845.350,00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1.778.394.597,00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12.749.239.947,00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38.481.072.149,42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9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2.091.842.205,58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20.756.631.430,00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1.633.097.701,00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22.389.729.131,00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2.788.904.845,00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565.905.931,42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3.354.810.776,42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49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1.929.020.195,00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1.474.490.049,00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13.403.510.244,00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39.148.050.151,42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167.136.548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15.960.826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183.097.374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178.256.532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28.391.200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206.647.732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389.745.106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672.603.108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50.289.625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722.892.733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9.953.000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133.067.920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855.960.653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9.134.284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1.237.300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10.371.584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14.644.894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5.477.255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5.338.045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10.815.300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32.844.444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9.697.560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42.542.004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53.357.304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8.416.050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378.900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8.794.950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3.568.600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1.487.500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5.056.100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13.851.050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21.429.234.538,00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1.683.387.326,00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12.621.864,00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2.974.208.008,00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587.583.702,42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3.561.791.710,42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51" w:right="-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12.275.938.975,00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1.525.256.609,00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13.801.195.584,00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40.475.609.158,42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20.755.714.230,00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1.633.097.701,00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22.388.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2.777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565.905.931,42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3.343.020.271,42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51" w:right="-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10.970.845.350,00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1.778.394.597,00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12.749.239.947,00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38.481.072.149,42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4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167.136.548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15.960.826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183.097.374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178.256.532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28.391.200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206.647.732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389.745.106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672.603.108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3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50.289.625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722.892.733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5" w:right="-2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9.953.000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133.067.920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855.960.653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4.273.310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9.134.284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1.237.300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10.371.584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14.644.894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5.477.255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88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5.338.045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10.815.300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32.844.444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9.697.560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42.542.004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53.357.304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8.416.050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97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378.900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8.794.950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3.568.600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1.487.500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5.056.100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13.851.050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917.200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917.200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628" w:right="-25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1.790.505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5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1.790.505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6" w:lineRule="exact" w:line="140"/>
              <w:ind w:left="518" w:right="-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3"/>
                <w:sz w:val="16"/>
                <w:szCs w:val="16"/>
              </w:rPr>
              <w:t>654.270.297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654.270.297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440" w:right="-2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666.978.002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21.429.234.538,00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1.683.387.326,00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12.621.864,00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85" w:right="-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2.974.208.008,00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587.583.702,42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3.561.791.710,42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61" w:right="-2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1.317.764.130,00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2.483.431.454,00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13.801.195.584,00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40.475.609.158,42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3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958.174.845,00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53" w:right="-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(958.174.845,00)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510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31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16"/>
          <w:szCs w:val="16"/>
        </w:rPr>
        <w:t>Des</w:t>
      </w:r>
      <w:r>
        <w:rPr>
          <w:rFonts w:cs="Arial Narrow" w:hAnsi="Arial Narrow" w:eastAsia="Arial Narrow" w:ascii="Arial Narrow"/>
          <w:b/>
          <w:spacing w:val="-5"/>
          <w:w w:val="94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spacing w:val="-2"/>
          <w:w w:val="94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4"/>
          <w:sz w:val="16"/>
          <w:szCs w:val="16"/>
        </w:rPr>
        <w:t>ber</w:t>
      </w:r>
      <w:r>
        <w:rPr>
          <w:rFonts w:cs="Times New Roman" w:hAnsi="Times New Roman" w:eastAsia="Times New Roman" w:ascii="Times New Roman"/>
          <w:b/>
          <w:spacing w:val="-1"/>
          <w:w w:val="94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404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425"/>
            <w:col w:w="3150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